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28449F" w:rsidRDefault="0028449F" w:rsidP="00172675">
      <w:pPr>
        <w:rPr>
          <w:lang w:val="lt-LT"/>
        </w:rPr>
      </w:pPr>
      <w:bookmarkStart w:id="0" w:name="_GoBack"/>
      <w:bookmarkEnd w:id="0"/>
    </w:p>
    <w:p w:rsidR="00AD2F8B" w:rsidRDefault="00AD2F8B" w:rsidP="00AD2F8B">
      <w:pPr>
        <w:jc w:val="center"/>
        <w:rPr>
          <w:b/>
          <w:caps/>
        </w:rPr>
      </w:pPr>
      <w:r w:rsidRPr="0025034A">
        <w:rPr>
          <w:b/>
          <w:caps/>
        </w:rPr>
        <w:t>Te</w:t>
      </w:r>
      <w:r>
        <w:rPr>
          <w:b/>
          <w:caps/>
        </w:rPr>
        <w:t>I</w:t>
      </w:r>
      <w:r w:rsidRPr="0025034A">
        <w:rPr>
          <w:b/>
          <w:caps/>
        </w:rPr>
        <w:t>kėjo vadovaujančių darbuotojų (specialistų) sąrašas</w:t>
      </w:r>
      <w:r w:rsidRPr="004903E5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"/>
      </w:r>
    </w:p>
    <w:p w:rsidR="00AD2F8B" w:rsidRDefault="00AD2F8B" w:rsidP="00AD2F8B">
      <w:pPr>
        <w:jc w:val="center"/>
        <w:rPr>
          <w:b/>
          <w:caps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976"/>
        <w:gridCol w:w="2694"/>
        <w:gridCol w:w="2551"/>
        <w:gridCol w:w="1985"/>
      </w:tblGrid>
      <w:tr w:rsidR="008667B0" w:rsidRPr="00B0637A" w:rsidTr="008667B0">
        <w:tc>
          <w:tcPr>
            <w:tcW w:w="562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Eil.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proofErr w:type="spellStart"/>
            <w:r w:rsidRPr="00390699">
              <w:rPr>
                <w:lang w:val="lt-LT"/>
              </w:rPr>
              <w:t>Nr</w:t>
            </w:r>
            <w:proofErr w:type="spellEnd"/>
          </w:p>
        </w:tc>
        <w:tc>
          <w:tcPr>
            <w:tcW w:w="2127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caps/>
                <w:lang w:val="lt-LT"/>
              </w:rPr>
              <w:t>V</w:t>
            </w:r>
            <w:r w:rsidRPr="00390699">
              <w:rPr>
                <w:lang w:val="lt-LT"/>
              </w:rPr>
              <w:t>ardas, pavardė</w:t>
            </w:r>
          </w:p>
        </w:tc>
        <w:tc>
          <w:tcPr>
            <w:tcW w:w="2976" w:type="dxa"/>
          </w:tcPr>
          <w:p w:rsidR="008667B0" w:rsidRPr="00AF3234" w:rsidRDefault="008667B0" w:rsidP="00F253B6">
            <w:pPr>
              <w:tabs>
                <w:tab w:val="num" w:pos="3065"/>
              </w:tabs>
              <w:contextualSpacing/>
              <w:jc w:val="center"/>
              <w:rPr>
                <w:szCs w:val="20"/>
              </w:rPr>
            </w:pPr>
            <w:proofErr w:type="spellStart"/>
            <w:r w:rsidRPr="00AF3234">
              <w:rPr>
                <w:szCs w:val="20"/>
              </w:rPr>
              <w:t>Specialisto</w:t>
            </w:r>
            <w:proofErr w:type="spellEnd"/>
            <w:r w:rsidRPr="00AF3234">
              <w:rPr>
                <w:szCs w:val="20"/>
              </w:rPr>
              <w:t xml:space="preserve"> </w:t>
            </w:r>
            <w:proofErr w:type="spellStart"/>
            <w:r w:rsidRPr="00AF3234">
              <w:rPr>
                <w:szCs w:val="20"/>
              </w:rPr>
              <w:t>kvalifikacija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pareigos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vykdant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sutartį</w:t>
            </w:r>
            <w:proofErr w:type="spellEnd"/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AF3234">
              <w:rPr>
                <w:szCs w:val="20"/>
              </w:rPr>
              <w:t>(</w:t>
            </w:r>
            <w:proofErr w:type="spellStart"/>
            <w:proofErr w:type="gramStart"/>
            <w:r w:rsidRPr="005E4BA8">
              <w:rPr>
                <w:i/>
                <w:sz w:val="20"/>
                <w:szCs w:val="20"/>
              </w:rPr>
              <w:t>nurodomas</w:t>
            </w:r>
            <w:proofErr w:type="spellEnd"/>
            <w:proofErr w:type="gram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punktas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5E4BA8">
              <w:rPr>
                <w:i/>
                <w:sz w:val="20"/>
                <w:szCs w:val="20"/>
              </w:rPr>
              <w:t>kurį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atitinka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s</w:t>
            </w:r>
            <w:r>
              <w:rPr>
                <w:i/>
                <w:sz w:val="20"/>
                <w:szCs w:val="20"/>
              </w:rPr>
              <w:t>iūlomo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specialisto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kvalifikacij</w:t>
            </w:r>
            <w:proofErr w:type="spellEnd"/>
            <w:r>
              <w:rPr>
                <w:i/>
                <w:sz w:val="20"/>
                <w:szCs w:val="20"/>
                <w:lang w:val="lt-LT"/>
              </w:rPr>
              <w:t>ą</w:t>
            </w:r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pagal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r w:rsidR="009268F1">
              <w:rPr>
                <w:i/>
                <w:sz w:val="20"/>
                <w:szCs w:val="20"/>
              </w:rPr>
              <w:t>KS 4</w:t>
            </w:r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pried</w:t>
            </w:r>
            <w:r w:rsidR="00AB07C6">
              <w:rPr>
                <w:i/>
                <w:sz w:val="20"/>
                <w:szCs w:val="20"/>
              </w:rPr>
              <w:t>o</w:t>
            </w:r>
            <w:proofErr w:type="spellEnd"/>
            <w:r w:rsidR="00AB07C6">
              <w:rPr>
                <w:i/>
                <w:sz w:val="20"/>
                <w:szCs w:val="20"/>
              </w:rPr>
              <w:t xml:space="preserve"> II</w:t>
            </w:r>
            <w:r w:rsidR="00A508C5">
              <w:rPr>
                <w:i/>
                <w:sz w:val="20"/>
                <w:szCs w:val="20"/>
              </w:rPr>
              <w:t xml:space="preserve"> d. 2</w:t>
            </w:r>
            <w:r>
              <w:rPr>
                <w:i/>
                <w:sz w:val="20"/>
                <w:szCs w:val="20"/>
              </w:rPr>
              <w:t xml:space="preserve"> p.</w:t>
            </w:r>
            <w:r w:rsidRPr="00AF3234">
              <w:rPr>
                <w:szCs w:val="20"/>
              </w:rPr>
              <w:t>)</w:t>
            </w:r>
          </w:p>
        </w:tc>
        <w:tc>
          <w:tcPr>
            <w:tcW w:w="2694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Kvalifikacijos atestatą išdavusi institucija,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kvalifikacijos atestato / teisės pripažinimo pažymos Nr. ir galiojimo terminas</w:t>
            </w:r>
            <w:r>
              <w:rPr>
                <w:lang w:val="lt-LT"/>
              </w:rPr>
              <w:t xml:space="preserve"> </w:t>
            </w:r>
            <w:r w:rsidRPr="00171E57">
              <w:rPr>
                <w:sz w:val="22"/>
                <w:lang w:val="lt-LT"/>
              </w:rPr>
              <w:t>(</w:t>
            </w:r>
            <w:r w:rsidRPr="00171E57">
              <w:rPr>
                <w:i/>
                <w:sz w:val="20"/>
              </w:rPr>
              <w:t>K</w:t>
            </w:r>
            <w:r w:rsidR="009268F1">
              <w:rPr>
                <w:i/>
                <w:sz w:val="20"/>
              </w:rPr>
              <w:t>S 4</w:t>
            </w:r>
            <w:r w:rsidR="00AB07C6">
              <w:rPr>
                <w:i/>
                <w:sz w:val="20"/>
              </w:rPr>
              <w:t xml:space="preserve"> </w:t>
            </w:r>
            <w:proofErr w:type="spellStart"/>
            <w:r w:rsidR="00AB07C6">
              <w:rPr>
                <w:i/>
                <w:sz w:val="20"/>
              </w:rPr>
              <w:t>priedo</w:t>
            </w:r>
            <w:proofErr w:type="spellEnd"/>
            <w:r w:rsidR="00AB07C6">
              <w:rPr>
                <w:i/>
                <w:sz w:val="20"/>
              </w:rPr>
              <w:t xml:space="preserve"> II</w:t>
            </w:r>
            <w:r w:rsidRPr="00171E57">
              <w:rPr>
                <w:i/>
                <w:sz w:val="20"/>
              </w:rPr>
              <w:t xml:space="preserve"> d</w:t>
            </w:r>
            <w:r>
              <w:rPr>
                <w:i/>
                <w:sz w:val="20"/>
              </w:rPr>
              <w:t>.</w:t>
            </w:r>
            <w:r w:rsidRPr="00171E57">
              <w:rPr>
                <w:i/>
                <w:sz w:val="20"/>
              </w:rPr>
              <w:t xml:space="preserve"> 1 p</w:t>
            </w:r>
            <w:r>
              <w:rPr>
                <w:i/>
                <w:sz w:val="20"/>
              </w:rPr>
              <w:t xml:space="preserve">. 1 pp. </w:t>
            </w:r>
            <w:proofErr w:type="spellStart"/>
            <w:r>
              <w:rPr>
                <w:i/>
                <w:sz w:val="20"/>
              </w:rPr>
              <w:t>atveju</w:t>
            </w:r>
            <w:proofErr w:type="spellEnd"/>
            <w:r w:rsidRPr="00171E57">
              <w:rPr>
                <w:sz w:val="22"/>
                <w:lang w:val="lt-LT"/>
              </w:rPr>
              <w:t>)</w:t>
            </w:r>
          </w:p>
        </w:tc>
        <w:tc>
          <w:tcPr>
            <w:tcW w:w="2551" w:type="dxa"/>
          </w:tcPr>
          <w:p w:rsidR="008667B0" w:rsidRPr="00390699" w:rsidRDefault="008667B0" w:rsidP="00F253B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Cs/>
              </w:rPr>
            </w:pPr>
            <w:proofErr w:type="spellStart"/>
            <w:r w:rsidRPr="00390699">
              <w:rPr>
                <w:bCs/>
                <w:iCs/>
              </w:rPr>
              <w:t>Pasitelkimo</w:t>
            </w:r>
            <w:proofErr w:type="spellEnd"/>
            <w:r w:rsidRPr="00390699">
              <w:rPr>
                <w:bCs/>
                <w:iCs/>
              </w:rPr>
              <w:t xml:space="preserve"> </w:t>
            </w:r>
            <w:proofErr w:type="spellStart"/>
            <w:r w:rsidRPr="00390699">
              <w:rPr>
                <w:bCs/>
                <w:iCs/>
              </w:rPr>
              <w:t>pagrindas</w:t>
            </w:r>
            <w:proofErr w:type="spellEnd"/>
            <w:r w:rsidRPr="00390699">
              <w:rPr>
                <w:bCs/>
                <w:iCs/>
              </w:rPr>
              <w:t xml:space="preserve"> 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</w:p>
        </w:tc>
        <w:tc>
          <w:tcPr>
            <w:tcW w:w="1985" w:type="dxa"/>
          </w:tcPr>
          <w:p w:rsidR="008667B0" w:rsidRPr="00390699" w:rsidRDefault="008667B0" w:rsidP="00F253B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Pasitelkimo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pagrindą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įrodantys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dokumentai</w:t>
            </w:r>
            <w:proofErr w:type="spellEnd"/>
            <w:r>
              <w:rPr>
                <w:bCs/>
                <w:iCs/>
              </w:rPr>
              <w:t xml:space="preserve"> (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pateikiami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kartu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su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paraiška</w:t>
            </w:r>
            <w:proofErr w:type="spellEnd"/>
            <w:r>
              <w:rPr>
                <w:bCs/>
                <w:iCs/>
              </w:rPr>
              <w:t>)</w:t>
            </w:r>
          </w:p>
        </w:tc>
      </w:tr>
      <w:tr w:rsidR="008667B0" w:rsidRPr="00B0637A" w:rsidTr="008667B0">
        <w:trPr>
          <w:trHeight w:val="1848"/>
        </w:trPr>
        <w:tc>
          <w:tcPr>
            <w:tcW w:w="562" w:type="dxa"/>
          </w:tcPr>
          <w:p w:rsidR="008667B0" w:rsidRPr="00ED341B" w:rsidRDefault="008667B0" w:rsidP="00F253B6">
            <w:pPr>
              <w:jc w:val="center"/>
              <w:rPr>
                <w:caps/>
                <w:lang w:val="lt-LT"/>
              </w:rPr>
            </w:pPr>
            <w:r w:rsidRPr="00ED341B">
              <w:rPr>
                <w:caps/>
                <w:lang w:val="lt-LT"/>
              </w:rPr>
              <w:t>1.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CF2F37" w:rsidRDefault="008667B0" w:rsidP="003D4A31">
            <w:pPr>
              <w:tabs>
                <w:tab w:val="num" w:pos="3065"/>
              </w:tabs>
              <w:contextualSpacing/>
              <w:jc w:val="center"/>
              <w:rPr>
                <w:sz w:val="20"/>
                <w:szCs w:val="20"/>
              </w:rPr>
            </w:pPr>
            <w:r w:rsidRPr="00CF2F37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CF2F37">
              <w:rPr>
                <w:i/>
                <w:sz w:val="20"/>
                <w:szCs w:val="20"/>
              </w:rPr>
              <w:t>pvz</w:t>
            </w:r>
            <w:proofErr w:type="spellEnd"/>
            <w:proofErr w:type="gramEnd"/>
            <w:r w:rsidRPr="00CF2F37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CF2F37">
              <w:rPr>
                <w:i/>
                <w:sz w:val="20"/>
                <w:szCs w:val="20"/>
              </w:rPr>
              <w:t>Konkurso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sąlygų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r w:rsidR="009268F1">
              <w:rPr>
                <w:i/>
                <w:sz w:val="20"/>
                <w:szCs w:val="20"/>
              </w:rPr>
              <w:t>4</w:t>
            </w:r>
            <w:r w:rsidR="00AB07C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AB07C6">
              <w:rPr>
                <w:i/>
                <w:sz w:val="20"/>
                <w:szCs w:val="20"/>
              </w:rPr>
              <w:t>priedo</w:t>
            </w:r>
            <w:proofErr w:type="spellEnd"/>
            <w:r w:rsidR="00AB07C6">
              <w:rPr>
                <w:i/>
                <w:sz w:val="20"/>
                <w:szCs w:val="20"/>
              </w:rPr>
              <w:t xml:space="preserve"> II</w:t>
            </w:r>
            <w:r w:rsidR="003D4A31">
              <w:rPr>
                <w:i/>
                <w:sz w:val="20"/>
                <w:szCs w:val="20"/>
              </w:rPr>
              <w:t xml:space="preserve"> d. 1 p</w:t>
            </w:r>
            <w:proofErr w:type="gramStart"/>
            <w:r w:rsidR="003D4A31">
              <w:rPr>
                <w:i/>
                <w:sz w:val="20"/>
                <w:szCs w:val="20"/>
              </w:rPr>
              <w:t>.</w:t>
            </w:r>
            <w:r w:rsidRPr="00CF2F37">
              <w:rPr>
                <w:i/>
                <w:sz w:val="20"/>
                <w:szCs w:val="20"/>
              </w:rPr>
              <w:t>.</w:t>
            </w:r>
            <w:proofErr w:type="gramEnd"/>
            <w:r w:rsidRPr="00CF2F37">
              <w:rPr>
                <w:i/>
                <w:sz w:val="20"/>
                <w:szCs w:val="20"/>
              </w:rPr>
              <w:t xml:space="preserve"> – </w:t>
            </w:r>
            <w:proofErr w:type="spellStart"/>
            <w:r w:rsidR="003D4A31">
              <w:rPr>
                <w:i/>
                <w:sz w:val="20"/>
                <w:szCs w:val="20"/>
              </w:rPr>
              <w:t>nesudėtingo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statinio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D4A31">
              <w:rPr>
                <w:i/>
                <w:sz w:val="20"/>
                <w:szCs w:val="20"/>
              </w:rPr>
              <w:t>projekto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vadovas</w:t>
            </w:r>
            <w:proofErr w:type="spellEnd"/>
            <w:r w:rsidRPr="00CF2F37">
              <w:rPr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3B5767" w:rsidRDefault="008667B0" w:rsidP="00F253B6">
            <w:pPr>
              <w:jc w:val="center"/>
              <w:rPr>
                <w:caps/>
                <w:lang w:val="lt-LT"/>
              </w:rPr>
            </w:pPr>
            <w:proofErr w:type="spellStart"/>
            <w:r w:rsidRPr="00876765">
              <w:rPr>
                <w:i/>
                <w:sz w:val="20"/>
                <w:szCs w:val="20"/>
              </w:rPr>
              <w:t>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subtiekėjo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876765">
              <w:rPr>
                <w:i/>
                <w:sz w:val="20"/>
                <w:szCs w:val="20"/>
              </w:rPr>
              <w:t>veiklos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partnerio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876765">
              <w:rPr>
                <w:i/>
                <w:sz w:val="20"/>
                <w:szCs w:val="20"/>
              </w:rPr>
              <w:t>darbuotojas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Asmuo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bus </w:t>
            </w:r>
            <w:proofErr w:type="spellStart"/>
            <w:r w:rsidRPr="00876765">
              <w:rPr>
                <w:i/>
                <w:sz w:val="20"/>
                <w:szCs w:val="20"/>
              </w:rPr>
              <w:t>įdarbintas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subtiekėjo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876765">
              <w:rPr>
                <w:i/>
                <w:sz w:val="20"/>
                <w:szCs w:val="20"/>
              </w:rPr>
              <w:t>veiklos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partnerio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876765">
              <w:rPr>
                <w:i/>
                <w:sz w:val="20"/>
                <w:szCs w:val="20"/>
              </w:rPr>
              <w:t>laimėjimo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atveju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kvazisubtiekėjas</w:t>
            </w:r>
            <w:proofErr w:type="spellEnd"/>
            <w:r w:rsidRPr="00876765">
              <w:rPr>
                <w:i/>
                <w:sz w:val="20"/>
                <w:szCs w:val="20"/>
              </w:rPr>
              <w:t>) / Subtiekėjas</w:t>
            </w:r>
            <w:r w:rsidRPr="00876765">
              <w:rPr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985" w:type="dxa"/>
          </w:tcPr>
          <w:p w:rsidR="008667B0" w:rsidRDefault="008667B0" w:rsidP="00F253B6">
            <w:pPr>
              <w:jc w:val="center"/>
              <w:rPr>
                <w:i/>
                <w:szCs w:val="20"/>
              </w:rPr>
            </w:pPr>
            <w:proofErr w:type="spellStart"/>
            <w:r w:rsidRPr="00876765">
              <w:rPr>
                <w:i/>
                <w:sz w:val="20"/>
                <w:szCs w:val="20"/>
              </w:rPr>
              <w:t>Darbo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sutartis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ketinimų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protokolas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deklaracija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dėl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sutikimo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būti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įdarbintu</w:t>
            </w:r>
            <w:proofErr w:type="spellEnd"/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>
              <w:rPr>
                <w:caps/>
                <w:lang w:val="lt-LT"/>
              </w:rPr>
              <w:t>3.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>
              <w:rPr>
                <w:caps/>
                <w:lang w:val="lt-LT"/>
              </w:rPr>
              <w:t>...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>
      <w:pPr>
        <w:rPr>
          <w:lang w:val="lt-LT"/>
        </w:rPr>
      </w:pPr>
    </w:p>
    <w:p w:rsidR="00E05BA0" w:rsidRPr="00B0637A" w:rsidRDefault="00E05BA0" w:rsidP="00E05BA0">
      <w:pPr>
        <w:rPr>
          <w:i/>
          <w:lang w:val="lt-LT"/>
        </w:rPr>
      </w:pPr>
    </w:p>
    <w:p w:rsidR="00C6230E" w:rsidRDefault="00C6230E" w:rsidP="00C6230E">
      <w:pPr>
        <w:spacing w:before="60" w:after="60" w:line="276" w:lineRule="auto"/>
        <w:jc w:val="center"/>
        <w:rPr>
          <w:rFonts w:cs="Arial"/>
          <w:sz w:val="20"/>
          <w:szCs w:val="20"/>
        </w:rPr>
      </w:pPr>
      <w:r>
        <w:rPr>
          <w:rFonts w:cs="Arial"/>
          <w:szCs w:val="20"/>
        </w:rPr>
        <w:t>______________________________________________________</w:t>
      </w:r>
    </w:p>
    <w:p w:rsidR="00C6230E" w:rsidRDefault="00C6230E" w:rsidP="00C6230E">
      <w:pPr>
        <w:spacing w:before="60" w:after="60"/>
        <w:jc w:val="center"/>
        <w:rPr>
          <w:rFonts w:cs="Arial"/>
          <w:szCs w:val="20"/>
        </w:rPr>
      </w:pPr>
      <w:r>
        <w:rPr>
          <w:rFonts w:cs="Arial"/>
          <w:szCs w:val="20"/>
        </w:rPr>
        <w:t>(</w:t>
      </w:r>
      <w:proofErr w:type="spellStart"/>
      <w:r>
        <w:rPr>
          <w:rFonts w:cs="Arial"/>
          <w:szCs w:val="20"/>
        </w:rPr>
        <w:t>Tiekėjo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arba</w:t>
      </w:r>
      <w:proofErr w:type="spellEnd"/>
      <w:r>
        <w:rPr>
          <w:rFonts w:cs="Arial"/>
          <w:szCs w:val="20"/>
        </w:rPr>
        <w:t xml:space="preserve"> </w:t>
      </w:r>
      <w:proofErr w:type="gramStart"/>
      <w:r>
        <w:rPr>
          <w:rFonts w:cs="Arial"/>
          <w:szCs w:val="20"/>
        </w:rPr>
        <w:t>jo</w:t>
      </w:r>
      <w:proofErr w:type="gram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įgalioto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asmens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pareigos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vardas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pavardė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parašas</w:t>
      </w:r>
      <w:proofErr w:type="spellEnd"/>
      <w:r>
        <w:rPr>
          <w:rFonts w:cs="Arial"/>
          <w:szCs w:val="20"/>
        </w:rPr>
        <w:t>)</w:t>
      </w:r>
    </w:p>
    <w:p w:rsidR="00B0637A" w:rsidRPr="00B0637A" w:rsidRDefault="00B0637A">
      <w:pPr>
        <w:rPr>
          <w:lang w:val="lt-LT"/>
        </w:rPr>
      </w:pPr>
    </w:p>
    <w:sectPr w:rsidR="00B0637A" w:rsidRPr="00B0637A" w:rsidSect="00FB676D">
      <w:headerReference w:type="default" r:id="rId6"/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D01" w:rsidRDefault="00CB1D01" w:rsidP="00172675">
      <w:r>
        <w:separator/>
      </w:r>
    </w:p>
  </w:endnote>
  <w:endnote w:type="continuationSeparator" w:id="0">
    <w:p w:rsidR="00CB1D01" w:rsidRDefault="00CB1D01" w:rsidP="0017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D01" w:rsidRDefault="00CB1D01" w:rsidP="00172675">
      <w:r>
        <w:separator/>
      </w:r>
    </w:p>
  </w:footnote>
  <w:footnote w:type="continuationSeparator" w:id="0">
    <w:p w:rsidR="00CB1D01" w:rsidRDefault="00CB1D01" w:rsidP="00172675">
      <w:r>
        <w:continuationSeparator/>
      </w:r>
    </w:p>
  </w:footnote>
  <w:footnote w:id="1">
    <w:p w:rsidR="00AD2F8B" w:rsidRPr="00551893" w:rsidRDefault="00AD2F8B" w:rsidP="00AD2F8B">
      <w:pPr>
        <w:jc w:val="both"/>
        <w:rPr>
          <w:sz w:val="22"/>
          <w:szCs w:val="18"/>
          <w:lang w:val="lt-LT"/>
        </w:rPr>
      </w:pPr>
      <w:r w:rsidRPr="00551893">
        <w:rPr>
          <w:rStyle w:val="FootnoteReference"/>
          <w:sz w:val="22"/>
          <w:szCs w:val="18"/>
          <w:lang w:val="lt-LT"/>
        </w:rPr>
        <w:footnoteRef/>
      </w:r>
      <w:r w:rsidRPr="00551893">
        <w:rPr>
          <w:sz w:val="22"/>
          <w:szCs w:val="18"/>
          <w:lang w:val="lt-LT"/>
        </w:rPr>
        <w:t xml:space="preserve"> Jeigu Tiekėjas ketina siūlyti specialistus, kurie nėra jo</w:t>
      </w:r>
      <w:r>
        <w:rPr>
          <w:sz w:val="22"/>
          <w:szCs w:val="18"/>
          <w:lang w:val="lt-LT"/>
        </w:rPr>
        <w:t xml:space="preserve"> arba jo subrangovo darbuotojai ir nebus jų įdarbinti,</w:t>
      </w:r>
      <w:r w:rsidRPr="00551893">
        <w:rPr>
          <w:sz w:val="22"/>
          <w:szCs w:val="18"/>
          <w:lang w:val="lt-LT"/>
        </w:rPr>
        <w:t xml:space="preserve"> tie tretieji asmenys turėtų būti traktuojami kaip Subtiekėjai.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675" w:rsidRDefault="00172675" w:rsidP="00172675">
    <w:pPr>
      <w:pStyle w:val="Body"/>
      <w:jc w:val="right"/>
    </w:pPr>
    <w:proofErr w:type="spellStart"/>
    <w:r>
      <w:t>Atviro</w:t>
    </w:r>
    <w:proofErr w:type="spellEnd"/>
    <w:r w:rsidR="001A3080">
      <w:t xml:space="preserve"> (</w:t>
    </w:r>
    <w:proofErr w:type="spellStart"/>
    <w:r w:rsidR="001A3080">
      <w:t>supaprastinto</w:t>
    </w:r>
    <w:proofErr w:type="spellEnd"/>
    <w:r w:rsidR="001A3080">
      <w:t>)</w:t>
    </w:r>
    <w:r>
      <w:t xml:space="preserve"> </w:t>
    </w:r>
    <w:proofErr w:type="spellStart"/>
    <w:r>
      <w:t>konkurso</w:t>
    </w:r>
    <w:proofErr w:type="spellEnd"/>
    <w:r>
      <w:t xml:space="preserve"> </w:t>
    </w:r>
    <w:proofErr w:type="spellStart"/>
    <w:r>
      <w:t>sąlygų</w:t>
    </w:r>
    <w:proofErr w:type="spellEnd"/>
    <w:r w:rsidR="003D4A31">
      <w:t xml:space="preserve"> 8</w:t>
    </w:r>
    <w:r>
      <w:t xml:space="preserve"> </w:t>
    </w:r>
    <w:proofErr w:type="spellStart"/>
    <w:r>
      <w:t>priedas</w:t>
    </w:r>
    <w:proofErr w:type="spellEnd"/>
  </w:p>
  <w:p w:rsidR="00172675" w:rsidRDefault="001726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B5E36"/>
    <w:rsid w:val="000C76E2"/>
    <w:rsid w:val="000E6D74"/>
    <w:rsid w:val="000F1A5A"/>
    <w:rsid w:val="000F341F"/>
    <w:rsid w:val="001272FB"/>
    <w:rsid w:val="001344BF"/>
    <w:rsid w:val="00171B3F"/>
    <w:rsid w:val="00172675"/>
    <w:rsid w:val="001A3080"/>
    <w:rsid w:val="001B4F9F"/>
    <w:rsid w:val="001E48CF"/>
    <w:rsid w:val="00204EC0"/>
    <w:rsid w:val="00225D10"/>
    <w:rsid w:val="00226FC5"/>
    <w:rsid w:val="00230756"/>
    <w:rsid w:val="0025034A"/>
    <w:rsid w:val="00260735"/>
    <w:rsid w:val="0026425A"/>
    <w:rsid w:val="00283667"/>
    <w:rsid w:val="0028449F"/>
    <w:rsid w:val="002953A6"/>
    <w:rsid w:val="00295C9A"/>
    <w:rsid w:val="003217BF"/>
    <w:rsid w:val="00343DEB"/>
    <w:rsid w:val="00353165"/>
    <w:rsid w:val="00382878"/>
    <w:rsid w:val="00390699"/>
    <w:rsid w:val="003A07BB"/>
    <w:rsid w:val="003B5767"/>
    <w:rsid w:val="003D4A31"/>
    <w:rsid w:val="003F5E98"/>
    <w:rsid w:val="00444FF6"/>
    <w:rsid w:val="004729FC"/>
    <w:rsid w:val="00472BB2"/>
    <w:rsid w:val="004B7852"/>
    <w:rsid w:val="004D3458"/>
    <w:rsid w:val="00523452"/>
    <w:rsid w:val="005244C0"/>
    <w:rsid w:val="00527512"/>
    <w:rsid w:val="0053247B"/>
    <w:rsid w:val="00551893"/>
    <w:rsid w:val="005850DC"/>
    <w:rsid w:val="00586B14"/>
    <w:rsid w:val="00591E6B"/>
    <w:rsid w:val="00597421"/>
    <w:rsid w:val="005E4BEE"/>
    <w:rsid w:val="00610748"/>
    <w:rsid w:val="00644B8A"/>
    <w:rsid w:val="00655FE0"/>
    <w:rsid w:val="006A7FAE"/>
    <w:rsid w:val="006D244E"/>
    <w:rsid w:val="00706CFD"/>
    <w:rsid w:val="007653E7"/>
    <w:rsid w:val="00777D81"/>
    <w:rsid w:val="007813D1"/>
    <w:rsid w:val="00790418"/>
    <w:rsid w:val="00795B4E"/>
    <w:rsid w:val="007E1ACC"/>
    <w:rsid w:val="007F74C1"/>
    <w:rsid w:val="008026E6"/>
    <w:rsid w:val="00823D94"/>
    <w:rsid w:val="008667B0"/>
    <w:rsid w:val="00876765"/>
    <w:rsid w:val="008A554F"/>
    <w:rsid w:val="008A69A8"/>
    <w:rsid w:val="008E67E0"/>
    <w:rsid w:val="009268F1"/>
    <w:rsid w:val="00930ABF"/>
    <w:rsid w:val="0094542F"/>
    <w:rsid w:val="00951DBC"/>
    <w:rsid w:val="00987CE9"/>
    <w:rsid w:val="00990ABD"/>
    <w:rsid w:val="00995770"/>
    <w:rsid w:val="009D382A"/>
    <w:rsid w:val="009D49B7"/>
    <w:rsid w:val="009E0024"/>
    <w:rsid w:val="00A508C5"/>
    <w:rsid w:val="00A85A00"/>
    <w:rsid w:val="00AB07C6"/>
    <w:rsid w:val="00AD2F8B"/>
    <w:rsid w:val="00AD7B5C"/>
    <w:rsid w:val="00AE3228"/>
    <w:rsid w:val="00AF3234"/>
    <w:rsid w:val="00B0637A"/>
    <w:rsid w:val="00B22BB0"/>
    <w:rsid w:val="00B247E1"/>
    <w:rsid w:val="00B26585"/>
    <w:rsid w:val="00B27CD4"/>
    <w:rsid w:val="00B73267"/>
    <w:rsid w:val="00BB70C1"/>
    <w:rsid w:val="00BC559B"/>
    <w:rsid w:val="00BC5CC9"/>
    <w:rsid w:val="00C03C5D"/>
    <w:rsid w:val="00C2288C"/>
    <w:rsid w:val="00C25B35"/>
    <w:rsid w:val="00C6230E"/>
    <w:rsid w:val="00CB1D01"/>
    <w:rsid w:val="00D03379"/>
    <w:rsid w:val="00D436B1"/>
    <w:rsid w:val="00D5461B"/>
    <w:rsid w:val="00D5666E"/>
    <w:rsid w:val="00D734AD"/>
    <w:rsid w:val="00D94674"/>
    <w:rsid w:val="00D97EFE"/>
    <w:rsid w:val="00DA409F"/>
    <w:rsid w:val="00DF5980"/>
    <w:rsid w:val="00E03FDB"/>
    <w:rsid w:val="00E05BA0"/>
    <w:rsid w:val="00E07298"/>
    <w:rsid w:val="00E43E39"/>
    <w:rsid w:val="00E65703"/>
    <w:rsid w:val="00E774D1"/>
    <w:rsid w:val="00E93DB2"/>
    <w:rsid w:val="00EF635B"/>
    <w:rsid w:val="00F42F9F"/>
    <w:rsid w:val="00F45307"/>
    <w:rsid w:val="00F7489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5F743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1726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172675"/>
    <w:rPr>
      <w:sz w:val="24"/>
      <w:szCs w:val="24"/>
    </w:rPr>
  </w:style>
  <w:style w:type="paragraph" w:styleId="Footer">
    <w:name w:val="footer"/>
    <w:basedOn w:val="Normal"/>
    <w:link w:val="FooterChar"/>
    <w:rsid w:val="001726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172675"/>
    <w:rPr>
      <w:sz w:val="24"/>
      <w:szCs w:val="24"/>
    </w:rPr>
  </w:style>
  <w:style w:type="paragraph" w:customStyle="1" w:styleId="Body">
    <w:name w:val="Body"/>
    <w:rsid w:val="0017267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FootnoteReference">
    <w:name w:val="footnote reference"/>
    <w:aliases w:val="fr"/>
    <w:unhideWhenUsed/>
    <w:rsid w:val="003B57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41</cp:revision>
  <cp:lastPrinted>2015-11-23T12:44:00Z</cp:lastPrinted>
  <dcterms:created xsi:type="dcterms:W3CDTF">2023-08-14T17:28:00Z</dcterms:created>
  <dcterms:modified xsi:type="dcterms:W3CDTF">2025-12-19T09:07:00Z</dcterms:modified>
</cp:coreProperties>
</file>